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AB" w:rsidRDefault="00C914AB"/>
    <w:tbl>
      <w:tblPr>
        <w:tblStyle w:val="TableGrid"/>
        <w:tblpPr w:leftFromText="180" w:rightFromText="180" w:tblpY="420"/>
        <w:tblW w:w="5184" w:type="pct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41"/>
        <w:gridCol w:w="4887"/>
      </w:tblGrid>
      <w:tr w:rsidR="000E710D" w:rsidTr="00D14480">
        <w:trPr>
          <w:trHeight w:val="1560"/>
        </w:trPr>
        <w:tc>
          <w:tcPr>
            <w:tcW w:w="4928" w:type="dxa"/>
          </w:tcPr>
          <w:p w:rsidR="00821E8D" w:rsidRDefault="00821E8D" w:rsidP="00821E8D">
            <w:pPr>
              <w:pStyle w:val="Heading3"/>
              <w:outlineLvl w:val="2"/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  <w:lang w:val="mk-MK"/>
              </w:rPr>
            </w:pPr>
          </w:p>
          <w:p w:rsidR="00A01B1C" w:rsidRPr="00821E8D" w:rsidRDefault="00C914AB" w:rsidP="00821E8D">
            <w:pPr>
              <w:pStyle w:val="Heading3"/>
              <w:outlineLvl w:val="2"/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</w:pPr>
            <w:proofErr w:type="spellStart"/>
            <w:r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Пријава</w:t>
            </w:r>
            <w:proofErr w:type="spellEnd"/>
            <w:r w:rsidR="00635BD4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635BD4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за</w:t>
            </w:r>
            <w:proofErr w:type="spellEnd"/>
            <w:r w:rsidR="00635BD4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635BD4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учество</w:t>
            </w:r>
            <w:proofErr w:type="spellEnd"/>
            <w:r w:rsidR="00635BD4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635BD4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во</w:t>
            </w:r>
            <w:proofErr w:type="spellEnd"/>
            <w:r w:rsidR="00635BD4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Работната</w:t>
            </w:r>
            <w:proofErr w:type="spellEnd"/>
            <w:proofErr w:type="gram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група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за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воспоставување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и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функционирање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на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Регионалната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канцеларија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за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младинска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соработка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на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Западен</w:t>
            </w:r>
            <w:proofErr w:type="spellEnd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 xml:space="preserve"> </w:t>
            </w:r>
            <w:proofErr w:type="spellStart"/>
            <w:r w:rsidR="00D14480" w:rsidRPr="00821E8D">
              <w:rPr>
                <w:rStyle w:val="SubtleEmphasis"/>
                <w:rFonts w:ascii="StobiSerif Regular" w:hAnsi="StobiSerif Regular"/>
                <w:i w:val="0"/>
                <w:sz w:val="28"/>
                <w:szCs w:val="28"/>
              </w:rPr>
              <w:t>Балкан</w:t>
            </w:r>
            <w:proofErr w:type="spellEnd"/>
          </w:p>
        </w:tc>
        <w:tc>
          <w:tcPr>
            <w:tcW w:w="4777" w:type="dxa"/>
          </w:tcPr>
          <w:p w:rsidR="00A01B1C" w:rsidRDefault="00A01B1C" w:rsidP="00C914AB">
            <w:pPr>
              <w:pStyle w:val="Logo"/>
            </w:pPr>
          </w:p>
        </w:tc>
      </w:tr>
    </w:tbl>
    <w:p w:rsidR="008D0133" w:rsidRDefault="008D0133" w:rsidP="00855A6B">
      <w:pPr>
        <w:pStyle w:val="Heading2"/>
      </w:pPr>
    </w:p>
    <w:p w:rsidR="00C914AB" w:rsidRPr="00C914AB" w:rsidRDefault="00C914AB" w:rsidP="00C914AB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/>
      </w:tblPr>
      <w:tblGrid>
        <w:gridCol w:w="2724"/>
        <w:gridCol w:w="6852"/>
      </w:tblGrid>
      <w:tr w:rsidR="008D0133" w:rsidTr="00855A6B">
        <w:tc>
          <w:tcPr>
            <w:tcW w:w="2724" w:type="dxa"/>
            <w:tcBorders>
              <w:top w:val="single" w:sz="4" w:space="0" w:color="BFBFBF" w:themeColor="background1" w:themeShade="BF"/>
            </w:tcBorders>
            <w:vAlign w:val="center"/>
          </w:tcPr>
          <w:p w:rsidR="008D0133" w:rsidRPr="00D14480" w:rsidRDefault="00635BD4" w:rsidP="00D14480">
            <w:pPr>
              <w:pStyle w:val="Heading3"/>
              <w:outlineLvl w:val="2"/>
              <w:rPr>
                <w:rFonts w:ascii="StobiSerif Regular" w:hAnsi="StobiSerif Regular"/>
                <w:b/>
                <w:lang w:val="mk-MK"/>
              </w:rPr>
            </w:pPr>
            <w:r w:rsidRPr="00D14480">
              <w:rPr>
                <w:rFonts w:ascii="StobiSerif Regular" w:hAnsi="StobiSerif Regular"/>
                <w:b/>
                <w:lang w:val="mk-MK"/>
              </w:rPr>
              <w:t>Име и презиме</w:t>
            </w:r>
          </w:p>
        </w:tc>
        <w:tc>
          <w:tcPr>
            <w:tcW w:w="6852" w:type="dxa"/>
            <w:tcBorders>
              <w:top w:val="single" w:sz="4" w:space="0" w:color="BFBFBF" w:themeColor="background1" w:themeShade="BF"/>
            </w:tcBorders>
            <w:vAlign w:val="center"/>
          </w:tcPr>
          <w:p w:rsidR="008D0133" w:rsidRPr="003F5322" w:rsidRDefault="008D0133">
            <w:pPr>
              <w:rPr>
                <w:lang w:val="mk-MK"/>
              </w:rPr>
            </w:pPr>
          </w:p>
        </w:tc>
      </w:tr>
      <w:tr w:rsidR="008D0133" w:rsidTr="00855A6B">
        <w:tc>
          <w:tcPr>
            <w:tcW w:w="2724" w:type="dxa"/>
            <w:vAlign w:val="center"/>
          </w:tcPr>
          <w:p w:rsidR="008D0133" w:rsidRPr="00D14480" w:rsidRDefault="00635BD4" w:rsidP="00D14480">
            <w:pPr>
              <w:pStyle w:val="Heading3"/>
              <w:outlineLvl w:val="2"/>
              <w:rPr>
                <w:rFonts w:ascii="StobiSerif Regular" w:hAnsi="StobiSerif Regular"/>
                <w:b/>
                <w:lang w:val="mk-MK"/>
              </w:rPr>
            </w:pPr>
            <w:r w:rsidRPr="00D14480">
              <w:rPr>
                <w:rFonts w:ascii="StobiSerif Regular" w:hAnsi="StobiSerif Regular"/>
                <w:b/>
                <w:lang w:val="mk-MK"/>
              </w:rPr>
              <w:t>Дата на раѓање</w:t>
            </w:r>
          </w:p>
        </w:tc>
        <w:tc>
          <w:tcPr>
            <w:tcW w:w="6852" w:type="dxa"/>
            <w:vAlign w:val="center"/>
          </w:tcPr>
          <w:p w:rsidR="008D0133" w:rsidRPr="003F5322" w:rsidRDefault="008D0133">
            <w:pPr>
              <w:rPr>
                <w:lang w:val="mk-MK"/>
              </w:rPr>
            </w:pPr>
          </w:p>
        </w:tc>
      </w:tr>
      <w:tr w:rsidR="008D0133" w:rsidTr="00855A6B">
        <w:tc>
          <w:tcPr>
            <w:tcW w:w="2724" w:type="dxa"/>
            <w:vAlign w:val="center"/>
          </w:tcPr>
          <w:p w:rsidR="008D0133" w:rsidRPr="00D14480" w:rsidRDefault="00635BD4" w:rsidP="00D14480">
            <w:pPr>
              <w:pStyle w:val="Heading3"/>
              <w:outlineLvl w:val="2"/>
              <w:rPr>
                <w:rFonts w:ascii="StobiSerif Regular" w:hAnsi="StobiSerif Regular"/>
                <w:b/>
                <w:lang w:val="mk-MK"/>
              </w:rPr>
            </w:pPr>
            <w:r w:rsidRPr="00D14480">
              <w:rPr>
                <w:rFonts w:ascii="StobiSerif Regular" w:hAnsi="StobiSerif Regular"/>
                <w:b/>
                <w:lang w:val="mk-MK"/>
              </w:rPr>
              <w:t>Место на живеење</w:t>
            </w:r>
          </w:p>
        </w:tc>
        <w:tc>
          <w:tcPr>
            <w:tcW w:w="6852" w:type="dxa"/>
            <w:vAlign w:val="center"/>
          </w:tcPr>
          <w:p w:rsidR="008D0133" w:rsidRPr="003F5322" w:rsidRDefault="008D0133">
            <w:pPr>
              <w:rPr>
                <w:lang w:val="mk-MK"/>
              </w:rPr>
            </w:pPr>
          </w:p>
        </w:tc>
      </w:tr>
      <w:tr w:rsidR="008D0133" w:rsidTr="00855A6B">
        <w:tc>
          <w:tcPr>
            <w:tcW w:w="2724" w:type="dxa"/>
            <w:vAlign w:val="center"/>
          </w:tcPr>
          <w:p w:rsidR="008D0133" w:rsidRPr="00D14480" w:rsidRDefault="00D14480" w:rsidP="00D14480">
            <w:pPr>
              <w:pStyle w:val="Heading3"/>
              <w:outlineLvl w:val="2"/>
              <w:rPr>
                <w:rFonts w:ascii="StobiSerif Regular" w:hAnsi="StobiSerif Regular"/>
                <w:b/>
                <w:lang w:val="mk-MK"/>
              </w:rPr>
            </w:pPr>
            <w:r>
              <w:rPr>
                <w:rFonts w:ascii="StobiSerif Regular" w:hAnsi="StobiSerif Regular"/>
                <w:b/>
                <w:lang w:val="mk-MK"/>
              </w:rPr>
              <w:t>О</w:t>
            </w:r>
            <w:r w:rsidR="00635BD4" w:rsidRPr="00D14480">
              <w:rPr>
                <w:rFonts w:ascii="StobiSerif Regular" w:hAnsi="StobiSerif Regular"/>
                <w:b/>
                <w:lang w:val="mk-MK"/>
              </w:rPr>
              <w:t>рганизација</w:t>
            </w:r>
          </w:p>
        </w:tc>
        <w:tc>
          <w:tcPr>
            <w:tcW w:w="6852" w:type="dxa"/>
            <w:vAlign w:val="center"/>
          </w:tcPr>
          <w:p w:rsidR="008D0133" w:rsidRPr="003F5322" w:rsidRDefault="008D0133">
            <w:pPr>
              <w:rPr>
                <w:lang w:val="mk-MK"/>
              </w:rPr>
            </w:pPr>
          </w:p>
        </w:tc>
      </w:tr>
      <w:tr w:rsidR="008D0133" w:rsidTr="00855A6B">
        <w:tc>
          <w:tcPr>
            <w:tcW w:w="2724" w:type="dxa"/>
            <w:vAlign w:val="center"/>
          </w:tcPr>
          <w:p w:rsidR="008D0133" w:rsidRPr="00D14480" w:rsidRDefault="00C914AB" w:rsidP="00D14480">
            <w:pPr>
              <w:pStyle w:val="Heading3"/>
              <w:outlineLvl w:val="2"/>
              <w:rPr>
                <w:rFonts w:ascii="StobiSerif Regular" w:hAnsi="StobiSerif Regular"/>
                <w:b/>
                <w:lang w:val="mk-MK"/>
              </w:rPr>
            </w:pPr>
            <w:r w:rsidRPr="00D14480">
              <w:rPr>
                <w:rFonts w:ascii="StobiSerif Regular" w:hAnsi="StobiSerif Regular"/>
                <w:b/>
                <w:lang w:val="mk-MK"/>
              </w:rPr>
              <w:t>Позиција</w:t>
            </w:r>
          </w:p>
        </w:tc>
        <w:tc>
          <w:tcPr>
            <w:tcW w:w="6852" w:type="dxa"/>
            <w:vAlign w:val="center"/>
          </w:tcPr>
          <w:p w:rsidR="008D0133" w:rsidRPr="003F5322" w:rsidRDefault="008D0133">
            <w:pPr>
              <w:rPr>
                <w:lang w:val="mk-MK"/>
              </w:rPr>
            </w:pPr>
          </w:p>
        </w:tc>
      </w:tr>
      <w:tr w:rsidR="00C914AB" w:rsidTr="00855A6B">
        <w:tc>
          <w:tcPr>
            <w:tcW w:w="2724" w:type="dxa"/>
            <w:vAlign w:val="center"/>
          </w:tcPr>
          <w:p w:rsidR="00C914AB" w:rsidRPr="00D14480" w:rsidRDefault="00C914AB" w:rsidP="00D14480">
            <w:pPr>
              <w:pStyle w:val="Heading3"/>
              <w:outlineLvl w:val="2"/>
              <w:rPr>
                <w:rFonts w:ascii="StobiSerif Regular" w:hAnsi="StobiSerif Regular"/>
                <w:b/>
                <w:lang w:val="mk-MK"/>
              </w:rPr>
            </w:pPr>
            <w:r w:rsidRPr="00D14480">
              <w:rPr>
                <w:rFonts w:ascii="StobiSerif Regular" w:hAnsi="StobiSerif Regular"/>
                <w:b/>
                <w:lang w:val="mk-MK"/>
              </w:rPr>
              <w:t>Телефон</w:t>
            </w:r>
          </w:p>
        </w:tc>
        <w:tc>
          <w:tcPr>
            <w:tcW w:w="6852" w:type="dxa"/>
            <w:vAlign w:val="center"/>
          </w:tcPr>
          <w:p w:rsidR="00C914AB" w:rsidRPr="003F5322" w:rsidRDefault="00C914AB" w:rsidP="00C914AB">
            <w:pPr>
              <w:rPr>
                <w:lang w:val="mk-MK"/>
              </w:rPr>
            </w:pPr>
          </w:p>
        </w:tc>
      </w:tr>
      <w:tr w:rsidR="00C914AB" w:rsidTr="00855A6B">
        <w:tc>
          <w:tcPr>
            <w:tcW w:w="2724" w:type="dxa"/>
            <w:vAlign w:val="center"/>
          </w:tcPr>
          <w:p w:rsidR="00C914AB" w:rsidRPr="00D14480" w:rsidRDefault="00C914AB" w:rsidP="00D14480">
            <w:pPr>
              <w:pStyle w:val="Heading3"/>
              <w:outlineLvl w:val="2"/>
              <w:rPr>
                <w:rFonts w:ascii="StobiSerif Regular" w:hAnsi="StobiSerif Regular"/>
                <w:b/>
              </w:rPr>
            </w:pPr>
            <w:r w:rsidRPr="00D14480">
              <w:rPr>
                <w:rFonts w:ascii="StobiSerif Regular" w:hAnsi="StobiSerif Regular"/>
                <w:b/>
              </w:rPr>
              <w:t xml:space="preserve">E-Mail </w:t>
            </w:r>
          </w:p>
        </w:tc>
        <w:tc>
          <w:tcPr>
            <w:tcW w:w="6852" w:type="dxa"/>
            <w:vAlign w:val="center"/>
          </w:tcPr>
          <w:p w:rsidR="00C914AB" w:rsidRPr="003F5322" w:rsidRDefault="00C914AB" w:rsidP="00C914AB"/>
        </w:tc>
      </w:tr>
    </w:tbl>
    <w:p w:rsidR="008D0133" w:rsidRDefault="008D0133">
      <w:pPr>
        <w:pStyle w:val="Heading2"/>
      </w:pPr>
    </w:p>
    <w:p w:rsidR="00635BD4" w:rsidRPr="00D14480" w:rsidRDefault="00D14480" w:rsidP="00D14480">
      <w:pPr>
        <w:pStyle w:val="Title"/>
        <w:rPr>
          <w:rFonts w:ascii="StobiSerif Regular" w:hAnsi="StobiSerif Regular"/>
          <w:sz w:val="30"/>
          <w:szCs w:val="30"/>
          <w:lang w:val="mk-MK"/>
        </w:rPr>
      </w:pPr>
      <w:r w:rsidRPr="00D14480">
        <w:rPr>
          <w:rFonts w:ascii="StobiSerif Regular" w:hAnsi="StobiSerif Regular"/>
          <w:sz w:val="30"/>
          <w:szCs w:val="30"/>
          <w:lang w:val="mk-MK"/>
        </w:rPr>
        <w:t>На кој начин</w:t>
      </w:r>
      <w:r w:rsidR="00C914AB" w:rsidRPr="00D14480">
        <w:rPr>
          <w:rFonts w:ascii="StobiSerif Regular" w:hAnsi="StobiSerif Regular"/>
          <w:sz w:val="30"/>
          <w:szCs w:val="30"/>
          <w:lang w:val="mk-MK"/>
        </w:rPr>
        <w:t xml:space="preserve"> се </w:t>
      </w:r>
      <w:r w:rsidR="00635BD4" w:rsidRPr="00D14480">
        <w:rPr>
          <w:rFonts w:ascii="StobiSerif Regular" w:hAnsi="StobiSerif Regular"/>
          <w:sz w:val="30"/>
          <w:szCs w:val="30"/>
          <w:lang w:val="mk-MK"/>
        </w:rPr>
        <w:t>запознавте со процесот за воспоставување на Регионална канцеларија за млади за Западен Балкан и колкаво е Вашето познавање за досегашниот процес?</w:t>
      </w:r>
    </w:p>
    <w:p w:rsidR="00C914AB" w:rsidRDefault="00C914AB" w:rsidP="00635BD4">
      <w:pPr>
        <w:rPr>
          <w:lang w:val="mk-MK"/>
        </w:rPr>
      </w:pPr>
    </w:p>
    <w:tbl>
      <w:tblPr>
        <w:tblStyle w:val="TableGrid"/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9576"/>
      </w:tblGrid>
      <w:tr w:rsidR="008D0133" w:rsidTr="00D14480">
        <w:trPr>
          <w:trHeight w:hRule="exact" w:val="2733"/>
        </w:trPr>
        <w:tc>
          <w:tcPr>
            <w:tcW w:w="95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D0133" w:rsidRPr="00097A23" w:rsidRDefault="008D0133">
            <w:pPr>
              <w:rPr>
                <w:lang w:val="mk-MK"/>
              </w:rPr>
            </w:pPr>
          </w:p>
        </w:tc>
      </w:tr>
    </w:tbl>
    <w:p w:rsidR="00D14480" w:rsidRDefault="00D14480" w:rsidP="000E710D">
      <w:pPr>
        <w:rPr>
          <w:rFonts w:asciiTheme="majorHAnsi" w:hAnsiTheme="majorHAnsi" w:cs="Arial"/>
          <w:b/>
          <w:bCs/>
          <w:iCs/>
          <w:color w:val="614139" w:themeColor="accent3" w:themeShade="80"/>
          <w:sz w:val="22"/>
          <w:szCs w:val="28"/>
          <w:lang w:val="mk-MK"/>
        </w:rPr>
      </w:pPr>
    </w:p>
    <w:p w:rsidR="00635BD4" w:rsidRPr="00D14480" w:rsidRDefault="00635BD4" w:rsidP="00D14480">
      <w:pPr>
        <w:pStyle w:val="Title"/>
        <w:rPr>
          <w:rFonts w:ascii="StobiSerif Regular" w:hAnsi="StobiSerif Regular"/>
          <w:sz w:val="30"/>
          <w:szCs w:val="30"/>
          <w:lang w:val="mk-MK"/>
        </w:rPr>
      </w:pPr>
      <w:r w:rsidRPr="00D14480">
        <w:rPr>
          <w:rFonts w:ascii="StobiSerif Regular" w:hAnsi="StobiSerif Regular"/>
          <w:sz w:val="30"/>
          <w:szCs w:val="30"/>
          <w:lang w:val="mk-MK"/>
        </w:rPr>
        <w:lastRenderedPageBreak/>
        <w:t xml:space="preserve">Која е Вашата мотивација за вклучување во </w:t>
      </w:r>
      <w:r w:rsidR="00D14480" w:rsidRPr="00D14480">
        <w:rPr>
          <w:rFonts w:ascii="StobiSerif Regular" w:hAnsi="StobiSerif Regular"/>
          <w:sz w:val="30"/>
          <w:szCs w:val="30"/>
          <w:lang w:val="mk-MK"/>
        </w:rPr>
        <w:t>оваа работна група?</w:t>
      </w:r>
    </w:p>
    <w:p w:rsidR="00C914AB" w:rsidRDefault="00C914AB" w:rsidP="00635BD4">
      <w:pPr>
        <w:rPr>
          <w:lang w:val="mk-MK"/>
        </w:rPr>
      </w:pPr>
    </w:p>
    <w:tbl>
      <w:tblPr>
        <w:tblStyle w:val="TableGrid"/>
        <w:tblW w:w="5181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9923"/>
      </w:tblGrid>
      <w:tr w:rsidR="008D0133" w:rsidTr="00930A2F">
        <w:trPr>
          <w:trHeight w:hRule="exact" w:val="2751"/>
        </w:trPr>
        <w:tc>
          <w:tcPr>
            <w:tcW w:w="99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914AB" w:rsidRDefault="00C914AB"/>
          <w:p w:rsidR="00C914AB" w:rsidRDefault="00C914AB"/>
          <w:p w:rsidR="00C914AB" w:rsidRDefault="00C914AB"/>
          <w:p w:rsidR="00C914AB" w:rsidRDefault="00C914AB"/>
          <w:p w:rsidR="00C914AB" w:rsidRDefault="00C914AB"/>
          <w:p w:rsidR="00C914AB" w:rsidRDefault="00C914AB"/>
          <w:p w:rsidR="00C914AB" w:rsidRDefault="00C914AB"/>
          <w:p w:rsidR="00C914AB" w:rsidRDefault="00C914AB"/>
          <w:p w:rsidR="00C914AB" w:rsidRPr="00112AFE" w:rsidRDefault="00C914AB"/>
        </w:tc>
      </w:tr>
    </w:tbl>
    <w:p w:rsidR="00855A6B" w:rsidRDefault="00855A6B" w:rsidP="00C914AB">
      <w:pPr>
        <w:pStyle w:val="Heading2"/>
      </w:pPr>
    </w:p>
    <w:p w:rsidR="00C914AB" w:rsidRDefault="00C914AB" w:rsidP="00C914AB">
      <w:pPr>
        <w:rPr>
          <w:lang w:val="mk-MK"/>
        </w:rPr>
      </w:pPr>
    </w:p>
    <w:p w:rsidR="00C71DFE" w:rsidRDefault="00C71DFE" w:rsidP="00C914AB">
      <w:pPr>
        <w:rPr>
          <w:lang w:val="mk-MK"/>
        </w:rPr>
      </w:pPr>
    </w:p>
    <w:p w:rsidR="00C914AB" w:rsidRPr="00D14480" w:rsidRDefault="00D14480" w:rsidP="00D14480">
      <w:pPr>
        <w:pStyle w:val="Title"/>
        <w:rPr>
          <w:rFonts w:ascii="StobiSerif Regular" w:hAnsi="StobiSerif Regular"/>
          <w:sz w:val="30"/>
          <w:szCs w:val="30"/>
          <w:lang w:val="mk-MK"/>
        </w:rPr>
      </w:pPr>
      <w:r w:rsidRPr="00D14480">
        <w:rPr>
          <w:rFonts w:ascii="StobiSerif Regular" w:hAnsi="StobiSerif Regular"/>
          <w:sz w:val="30"/>
          <w:szCs w:val="30"/>
          <w:lang w:val="mk-MK"/>
        </w:rPr>
        <w:t>Колкаво е Вашето искуство во однос на младинските политики и регионалната соработка</w:t>
      </w:r>
      <w:r w:rsidR="00C914AB" w:rsidRPr="00D14480">
        <w:rPr>
          <w:rFonts w:ascii="StobiSerif Regular" w:hAnsi="StobiSerif Regular"/>
          <w:sz w:val="30"/>
          <w:szCs w:val="30"/>
          <w:lang w:val="mk-MK"/>
        </w:rPr>
        <w:t>?</w:t>
      </w:r>
    </w:p>
    <w:p w:rsidR="00C914AB" w:rsidRPr="00C914AB" w:rsidRDefault="00C914AB" w:rsidP="00C914AB">
      <w:pPr>
        <w:rPr>
          <w:lang w:val="mk-MK"/>
        </w:rPr>
      </w:pPr>
    </w:p>
    <w:tbl>
      <w:tblPr>
        <w:tblStyle w:val="TableGrid"/>
        <w:tblW w:w="547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10476"/>
      </w:tblGrid>
      <w:tr w:rsidR="00C914AB" w:rsidTr="00821E8D">
        <w:trPr>
          <w:trHeight w:hRule="exact" w:val="2683"/>
        </w:trPr>
        <w:tc>
          <w:tcPr>
            <w:tcW w:w="10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914AB" w:rsidRPr="00826934" w:rsidRDefault="00C914AB" w:rsidP="00C71DFE">
            <w:pPr>
              <w:rPr>
                <w:lang w:val="mk-MK"/>
              </w:rPr>
            </w:pPr>
          </w:p>
        </w:tc>
      </w:tr>
    </w:tbl>
    <w:p w:rsidR="00C914AB" w:rsidRDefault="00C914AB" w:rsidP="00C914AB">
      <w:pPr>
        <w:pStyle w:val="Heading2"/>
        <w:rPr>
          <w:lang w:val="mk-MK"/>
        </w:rPr>
      </w:pPr>
    </w:p>
    <w:p w:rsidR="00821E8D" w:rsidRPr="00821E8D" w:rsidRDefault="00821E8D" w:rsidP="00821E8D">
      <w:pPr>
        <w:rPr>
          <w:lang w:val="mk-MK"/>
        </w:rPr>
      </w:pPr>
    </w:p>
    <w:p w:rsidR="00821E8D" w:rsidRDefault="00821E8D" w:rsidP="00821E8D">
      <w:pPr>
        <w:rPr>
          <w:lang w:val="mk-MK"/>
        </w:rPr>
      </w:pPr>
    </w:p>
    <w:p w:rsidR="00821E8D" w:rsidRDefault="00821E8D" w:rsidP="00821E8D">
      <w:pPr>
        <w:rPr>
          <w:lang w:val="mk-MK"/>
        </w:rPr>
      </w:pPr>
    </w:p>
    <w:p w:rsidR="00821E8D" w:rsidRDefault="00821E8D" w:rsidP="00821E8D">
      <w:pPr>
        <w:rPr>
          <w:lang w:val="mk-MK"/>
        </w:rPr>
      </w:pPr>
    </w:p>
    <w:p w:rsidR="00821E8D" w:rsidRDefault="00821E8D" w:rsidP="00821E8D">
      <w:pPr>
        <w:rPr>
          <w:lang w:val="mk-MK"/>
        </w:rPr>
      </w:pPr>
    </w:p>
    <w:p w:rsidR="00821E8D" w:rsidRDefault="00821E8D" w:rsidP="00821E8D">
      <w:pPr>
        <w:rPr>
          <w:lang w:val="mk-MK"/>
        </w:rPr>
      </w:pPr>
    </w:p>
    <w:p w:rsidR="00821E8D" w:rsidRDefault="00821E8D" w:rsidP="00821E8D">
      <w:pPr>
        <w:rPr>
          <w:lang w:val="mk-MK"/>
        </w:rPr>
      </w:pPr>
    </w:p>
    <w:p w:rsidR="00821E8D" w:rsidRDefault="00821E8D" w:rsidP="00821E8D">
      <w:pPr>
        <w:rPr>
          <w:lang w:val="mk-MK"/>
        </w:rPr>
      </w:pPr>
    </w:p>
    <w:p w:rsidR="00C914AB" w:rsidRPr="00D14480" w:rsidRDefault="00C914AB" w:rsidP="00D14480">
      <w:pPr>
        <w:pStyle w:val="Title"/>
        <w:rPr>
          <w:rFonts w:ascii="StobiSerif Regular" w:hAnsi="StobiSerif Regular"/>
          <w:sz w:val="30"/>
          <w:szCs w:val="30"/>
          <w:lang w:val="mk-MK"/>
        </w:rPr>
      </w:pPr>
      <w:r w:rsidRPr="00D14480">
        <w:rPr>
          <w:rFonts w:ascii="StobiSerif Regular" w:hAnsi="StobiSerif Regular"/>
          <w:sz w:val="30"/>
          <w:szCs w:val="30"/>
          <w:lang w:val="mk-MK"/>
        </w:rPr>
        <w:t>Кои се Вашите очекувања од работната група и нејзината работа?</w:t>
      </w:r>
    </w:p>
    <w:p w:rsidR="00C914AB" w:rsidRDefault="00C914AB" w:rsidP="00C914AB">
      <w:pPr>
        <w:rPr>
          <w:lang w:val="mk-MK"/>
        </w:rPr>
      </w:pPr>
    </w:p>
    <w:tbl>
      <w:tblPr>
        <w:tblStyle w:val="TableGrid"/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9576"/>
      </w:tblGrid>
      <w:tr w:rsidR="00C914AB" w:rsidTr="00821E8D">
        <w:trPr>
          <w:trHeight w:hRule="exact" w:val="2419"/>
        </w:trPr>
        <w:tc>
          <w:tcPr>
            <w:tcW w:w="95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914AB" w:rsidRPr="00202652" w:rsidRDefault="00C914AB" w:rsidP="00D14480">
            <w:pPr>
              <w:rPr>
                <w:lang w:val="mk-MK"/>
              </w:rPr>
            </w:pPr>
          </w:p>
        </w:tc>
      </w:tr>
    </w:tbl>
    <w:p w:rsidR="00C914AB" w:rsidRPr="00C914AB" w:rsidRDefault="00C914AB" w:rsidP="00C914AB"/>
    <w:p w:rsidR="00D14480" w:rsidRDefault="00D14480" w:rsidP="00D14480">
      <w:pPr>
        <w:jc w:val="both"/>
        <w:rPr>
          <w:rFonts w:ascii="StobiSerif Regular" w:hAnsi="StobiSerif Regular"/>
          <w:sz w:val="21"/>
          <w:szCs w:val="21"/>
          <w:lang w:val="mk-MK"/>
        </w:rPr>
      </w:pPr>
    </w:p>
    <w:p w:rsidR="00D14480" w:rsidRDefault="00D14480" w:rsidP="00D14480">
      <w:pPr>
        <w:jc w:val="both"/>
        <w:rPr>
          <w:rFonts w:ascii="StobiSerif Regular" w:hAnsi="StobiSerif Regular"/>
          <w:sz w:val="21"/>
          <w:szCs w:val="21"/>
          <w:lang w:val="mk-MK"/>
        </w:rPr>
      </w:pPr>
    </w:p>
    <w:p w:rsidR="00D14480" w:rsidRDefault="00D14480" w:rsidP="00D14480">
      <w:pPr>
        <w:jc w:val="both"/>
        <w:rPr>
          <w:rFonts w:ascii="StobiSerif Regular" w:hAnsi="StobiSerif Regular"/>
          <w:sz w:val="21"/>
          <w:szCs w:val="21"/>
          <w:lang w:val="mk-MK"/>
        </w:rPr>
      </w:pPr>
    </w:p>
    <w:p w:rsidR="00EF4B6B" w:rsidRDefault="00EF4B6B" w:rsidP="00EF4B6B">
      <w:pPr>
        <w:jc w:val="both"/>
        <w:rPr>
          <w:rFonts w:ascii="StobiSerif Regular" w:hAnsi="StobiSerif Regular"/>
          <w:sz w:val="21"/>
          <w:szCs w:val="21"/>
          <w:lang w:val="mk-MK"/>
        </w:rPr>
      </w:pPr>
      <w:r>
        <w:rPr>
          <w:rFonts w:ascii="StobiSerif Regular" w:hAnsi="StobiSerif Regular"/>
          <w:sz w:val="21"/>
          <w:szCs w:val="21"/>
          <w:lang w:val="mk-MK"/>
        </w:rPr>
        <w:t>Бараните документи:</w:t>
      </w:r>
    </w:p>
    <w:p w:rsidR="00EF4B6B" w:rsidRDefault="00EF4B6B" w:rsidP="00EF4B6B">
      <w:pPr>
        <w:jc w:val="both"/>
        <w:rPr>
          <w:rFonts w:ascii="StobiSerif Regular" w:hAnsi="StobiSerif Regular"/>
          <w:sz w:val="21"/>
          <w:szCs w:val="21"/>
          <w:lang w:val="mk-MK"/>
        </w:rPr>
      </w:pPr>
    </w:p>
    <w:p w:rsidR="00EF4B6B" w:rsidRPr="00B10A0E" w:rsidRDefault="00EF4B6B" w:rsidP="00EF4B6B">
      <w:pPr>
        <w:pStyle w:val="ListParagraph"/>
        <w:numPr>
          <w:ilvl w:val="0"/>
          <w:numId w:val="1"/>
        </w:numPr>
        <w:jc w:val="both"/>
        <w:rPr>
          <w:rFonts w:ascii="StobiSerif Regular" w:hAnsi="StobiSerif Regular"/>
          <w:b/>
          <w:sz w:val="21"/>
          <w:szCs w:val="21"/>
          <w:lang w:val="mk-MK"/>
        </w:rPr>
      </w:pPr>
      <w:r>
        <w:rPr>
          <w:rFonts w:ascii="StobiSerif Regular" w:hAnsi="StobiSerif Regular"/>
          <w:b/>
          <w:sz w:val="21"/>
          <w:szCs w:val="21"/>
          <w:lang w:val="mk-MK"/>
        </w:rPr>
        <w:t>П</w:t>
      </w:r>
      <w:proofErr w:type="spellStart"/>
      <w:r w:rsidRPr="00B10A0E">
        <w:rPr>
          <w:rFonts w:ascii="StobiSerif Regular" w:hAnsi="StobiSerif Regular"/>
          <w:b/>
          <w:sz w:val="21"/>
          <w:szCs w:val="21"/>
        </w:rPr>
        <w:t>ријава</w:t>
      </w:r>
      <w:proofErr w:type="spellEnd"/>
      <w:r w:rsidRPr="00B10A0E">
        <w:rPr>
          <w:rFonts w:ascii="StobiSerif Regular" w:hAnsi="StobiSerif Regular"/>
          <w:b/>
          <w:sz w:val="21"/>
          <w:szCs w:val="21"/>
          <w:lang w:val="mk-MK"/>
        </w:rPr>
        <w:t xml:space="preserve"> за организации, </w:t>
      </w:r>
    </w:p>
    <w:p w:rsidR="00EF4B6B" w:rsidRPr="00B10A0E" w:rsidRDefault="00EF4B6B" w:rsidP="00EF4B6B">
      <w:pPr>
        <w:pStyle w:val="ListParagraph"/>
        <w:numPr>
          <w:ilvl w:val="0"/>
          <w:numId w:val="1"/>
        </w:numPr>
        <w:jc w:val="both"/>
        <w:rPr>
          <w:rFonts w:ascii="StobiSerif Regular" w:hAnsi="StobiSerif Regular"/>
          <w:b/>
          <w:sz w:val="21"/>
          <w:szCs w:val="21"/>
          <w:lang w:val="mk-MK"/>
        </w:rPr>
      </w:pPr>
      <w:r w:rsidRPr="00B10A0E">
        <w:rPr>
          <w:rFonts w:ascii="StobiSerif Regular" w:hAnsi="StobiSerif Regular"/>
          <w:b/>
          <w:sz w:val="21"/>
          <w:szCs w:val="21"/>
          <w:lang w:val="mk-MK"/>
        </w:rPr>
        <w:t>П</w:t>
      </w:r>
      <w:r>
        <w:rPr>
          <w:rFonts w:ascii="StobiSerif Regular" w:hAnsi="StobiSerif Regular"/>
          <w:b/>
          <w:sz w:val="21"/>
          <w:szCs w:val="21"/>
          <w:lang w:val="mk-MK"/>
        </w:rPr>
        <w:t>ријава</w:t>
      </w:r>
      <w:r w:rsidRPr="00B10A0E">
        <w:rPr>
          <w:rFonts w:ascii="StobiSerif Regular" w:hAnsi="StobiSerif Regular"/>
          <w:b/>
          <w:sz w:val="21"/>
          <w:szCs w:val="21"/>
          <w:lang w:val="mk-MK"/>
        </w:rPr>
        <w:t xml:space="preserve"> за номинираното лице</w:t>
      </w:r>
      <w:r w:rsidRPr="00B10A0E">
        <w:rPr>
          <w:rFonts w:ascii="StobiSerif Regular" w:hAnsi="StobiSerif Regular"/>
          <w:b/>
          <w:sz w:val="21"/>
          <w:szCs w:val="21"/>
        </w:rPr>
        <w:t xml:space="preserve"> </w:t>
      </w:r>
      <w:r w:rsidRPr="00B10A0E">
        <w:rPr>
          <w:rFonts w:ascii="StobiSerif Regular" w:hAnsi="StobiSerif Regular"/>
          <w:b/>
          <w:sz w:val="21"/>
          <w:szCs w:val="21"/>
          <w:lang w:val="mk-MK"/>
        </w:rPr>
        <w:t xml:space="preserve"> и</w:t>
      </w:r>
    </w:p>
    <w:p w:rsidR="00EF4B6B" w:rsidRPr="00240A7E" w:rsidRDefault="00EF4B6B" w:rsidP="00EF4B6B">
      <w:pPr>
        <w:pStyle w:val="ListParagraph"/>
        <w:numPr>
          <w:ilvl w:val="0"/>
          <w:numId w:val="1"/>
        </w:numPr>
        <w:jc w:val="both"/>
        <w:rPr>
          <w:rFonts w:ascii="StobiSerif Regular" w:hAnsi="StobiSerif Regular"/>
          <w:b/>
          <w:sz w:val="21"/>
          <w:szCs w:val="21"/>
          <w:lang w:val="mk-MK"/>
        </w:rPr>
      </w:pPr>
      <w:r>
        <w:rPr>
          <w:rFonts w:ascii="StobiSerif Regular" w:hAnsi="StobiSerif Regular"/>
          <w:b/>
          <w:sz w:val="21"/>
          <w:szCs w:val="21"/>
          <w:lang w:val="mk-MK"/>
        </w:rPr>
        <w:t>Прилози со кои ќе се докаже</w:t>
      </w:r>
      <w:r w:rsidRPr="00B10A0E">
        <w:rPr>
          <w:rFonts w:ascii="StobiSerif Regular" w:hAnsi="StobiSerif Regular"/>
          <w:b/>
          <w:sz w:val="21"/>
          <w:szCs w:val="21"/>
        </w:rPr>
        <w:t xml:space="preserve"> </w:t>
      </w:r>
      <w:proofErr w:type="spellStart"/>
      <w:r w:rsidRPr="00B10A0E">
        <w:rPr>
          <w:rFonts w:ascii="StobiSerif Regular" w:hAnsi="StobiSerif Regular"/>
          <w:b/>
          <w:sz w:val="21"/>
          <w:szCs w:val="21"/>
        </w:rPr>
        <w:t>исполнување</w:t>
      </w:r>
      <w:proofErr w:type="spellEnd"/>
      <w:r w:rsidRPr="00B10A0E">
        <w:rPr>
          <w:rFonts w:ascii="StobiSerif Regular" w:hAnsi="StobiSerif Regular"/>
          <w:b/>
          <w:sz w:val="21"/>
          <w:szCs w:val="21"/>
        </w:rPr>
        <w:t xml:space="preserve"> </w:t>
      </w:r>
      <w:proofErr w:type="spellStart"/>
      <w:r w:rsidRPr="00B10A0E">
        <w:rPr>
          <w:rFonts w:ascii="StobiSerif Regular" w:hAnsi="StobiSerif Regular"/>
          <w:b/>
          <w:sz w:val="21"/>
          <w:szCs w:val="21"/>
        </w:rPr>
        <w:t>на</w:t>
      </w:r>
      <w:proofErr w:type="spellEnd"/>
      <w:r>
        <w:rPr>
          <w:rFonts w:ascii="StobiSerif Regular" w:hAnsi="StobiSerif Regular"/>
          <w:b/>
          <w:sz w:val="21"/>
          <w:szCs w:val="21"/>
          <w:lang w:val="mk-MK"/>
        </w:rPr>
        <w:t xml:space="preserve"> критериумите од Јавниот повик,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потребно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е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да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се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испратат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до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: </w:t>
      </w:r>
      <w:r>
        <w:rPr>
          <w:rFonts w:ascii="StobiSerif Regular" w:hAnsi="StobiSerif Regular"/>
          <w:sz w:val="21"/>
          <w:szCs w:val="21"/>
          <w:lang w:val="mk-MK"/>
        </w:rPr>
        <w:t xml:space="preserve">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Агенцијата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за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млади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и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спорт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</w:t>
      </w:r>
      <w:r>
        <w:rPr>
          <w:rFonts w:ascii="StobiSerif Regular" w:hAnsi="StobiSerif Regular"/>
          <w:sz w:val="21"/>
          <w:szCs w:val="21"/>
          <w:lang w:val="mk-MK"/>
        </w:rPr>
        <w:t xml:space="preserve"> </w:t>
      </w:r>
      <w:r w:rsidRPr="00240A7E">
        <w:rPr>
          <w:rFonts w:ascii="StobiSerif Regular" w:hAnsi="StobiSerif Regular"/>
          <w:sz w:val="21"/>
          <w:szCs w:val="21"/>
        </w:rPr>
        <w:t>(</w:t>
      </w:r>
      <w:proofErr w:type="spellStart"/>
      <w:r w:rsidRPr="00240A7E">
        <w:rPr>
          <w:rFonts w:ascii="StobiSerif Regular" w:hAnsi="StobiSerif Regular"/>
          <w:sz w:val="21"/>
          <w:szCs w:val="21"/>
        </w:rPr>
        <w:t>ул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.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Македонија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бр.38 –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Палата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„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Панко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Брашнаров</w:t>
      </w:r>
      <w:proofErr w:type="spellEnd"/>
      <w:proofErr w:type="gramStart"/>
      <w:r w:rsidRPr="00240A7E">
        <w:rPr>
          <w:rFonts w:ascii="StobiSerif Regular" w:hAnsi="StobiSerif Regular"/>
          <w:sz w:val="21"/>
          <w:szCs w:val="21"/>
        </w:rPr>
        <w:t>“ ,</w:t>
      </w:r>
      <w:proofErr w:type="gramEnd"/>
      <w:r w:rsidRPr="00240A7E">
        <w:rPr>
          <w:rFonts w:ascii="StobiSerif Regular" w:hAnsi="StobiSerif Regular"/>
          <w:sz w:val="21"/>
          <w:szCs w:val="21"/>
        </w:rPr>
        <w:t xml:space="preserve"> 1000 </w:t>
      </w:r>
      <w:proofErr w:type="spellStart"/>
      <w:r w:rsidRPr="00240A7E">
        <w:rPr>
          <w:rFonts w:ascii="StobiSerif Regular" w:hAnsi="StobiSerif Regular"/>
          <w:sz w:val="21"/>
          <w:szCs w:val="21"/>
        </w:rPr>
        <w:t>Скопје</w:t>
      </w:r>
      <w:proofErr w:type="spellEnd"/>
      <w:r w:rsidRPr="00240A7E">
        <w:rPr>
          <w:rFonts w:ascii="StobiSerif Regular" w:hAnsi="StobiSerif Regular"/>
          <w:sz w:val="21"/>
          <w:szCs w:val="21"/>
        </w:rPr>
        <w:t xml:space="preserve"> ),  </w:t>
      </w:r>
      <w:r>
        <w:rPr>
          <w:rFonts w:ascii="StobiSerif Regular" w:hAnsi="StobiSerif Regular"/>
          <w:sz w:val="21"/>
          <w:szCs w:val="21"/>
          <w:lang w:val="mk-MK"/>
        </w:rPr>
        <w:t xml:space="preserve"> </w:t>
      </w:r>
      <w:proofErr w:type="spellStart"/>
      <w:r w:rsidRPr="00240A7E">
        <w:rPr>
          <w:rFonts w:ascii="StobiSerif Regular" w:hAnsi="StobiSerif Regular"/>
          <w:b/>
          <w:sz w:val="21"/>
          <w:szCs w:val="21"/>
        </w:rPr>
        <w:t>најдоцна</w:t>
      </w:r>
      <w:proofErr w:type="spellEnd"/>
      <w:r w:rsidRPr="00240A7E">
        <w:rPr>
          <w:rFonts w:ascii="StobiSerif Regular" w:hAnsi="StobiSerif Regular"/>
          <w:b/>
          <w:sz w:val="21"/>
          <w:szCs w:val="21"/>
        </w:rPr>
        <w:t xml:space="preserve"> </w:t>
      </w:r>
      <w:proofErr w:type="spellStart"/>
      <w:r w:rsidRPr="00240A7E">
        <w:rPr>
          <w:rFonts w:ascii="StobiSerif Regular" w:hAnsi="StobiSerif Regular"/>
          <w:b/>
          <w:sz w:val="21"/>
          <w:szCs w:val="21"/>
        </w:rPr>
        <w:t>до</w:t>
      </w:r>
      <w:proofErr w:type="spellEnd"/>
      <w:r w:rsidRPr="00240A7E">
        <w:rPr>
          <w:rFonts w:ascii="StobiSerif Regular" w:hAnsi="StobiSerif Regular"/>
          <w:b/>
          <w:sz w:val="21"/>
          <w:szCs w:val="21"/>
        </w:rPr>
        <w:t xml:space="preserve"> : 27.07.2016 г. (16:30ч.)</w:t>
      </w:r>
      <w:r w:rsidRPr="00240A7E">
        <w:rPr>
          <w:rFonts w:ascii="StobiSerif Regular" w:hAnsi="StobiSerif Regular"/>
          <w:sz w:val="21"/>
          <w:szCs w:val="21"/>
        </w:rPr>
        <w:t xml:space="preserve"> </w:t>
      </w:r>
    </w:p>
    <w:p w:rsidR="00EF4B6B" w:rsidRPr="00D14480" w:rsidRDefault="00EF4B6B" w:rsidP="00EF4B6B">
      <w:pPr>
        <w:jc w:val="both"/>
        <w:rPr>
          <w:rFonts w:ascii="StobiSerif Regular" w:hAnsi="StobiSerif Regular"/>
          <w:sz w:val="21"/>
          <w:szCs w:val="21"/>
          <w:lang w:val="mk-MK"/>
        </w:rPr>
      </w:pPr>
    </w:p>
    <w:p w:rsidR="00EF4B6B" w:rsidRPr="00D14480" w:rsidRDefault="00EF4B6B" w:rsidP="00EF4B6B">
      <w:pPr>
        <w:jc w:val="both"/>
        <w:rPr>
          <w:rFonts w:ascii="StobiSerif Regular" w:hAnsi="StobiSerif Regular"/>
          <w:sz w:val="21"/>
          <w:szCs w:val="21"/>
          <w:u w:val="single"/>
          <w:lang w:val="mk-MK"/>
        </w:rPr>
      </w:pP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Пријавите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кои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ќе</w:t>
      </w:r>
      <w:proofErr w:type="spellEnd"/>
      <w:r>
        <w:rPr>
          <w:rFonts w:ascii="StobiSerif Regular" w:hAnsi="StobiSerif Regular"/>
          <w:sz w:val="21"/>
          <w:szCs w:val="21"/>
          <w:u w:val="single"/>
          <w:lang w:val="mk-MK"/>
        </w:rPr>
        <w:t xml:space="preserve"> бидат непотполни и кои ќе</w:t>
      </w:r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пристигнат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по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наведениот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рок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,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нема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да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бидат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земени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 xml:space="preserve"> </w:t>
      </w:r>
      <w:proofErr w:type="spellStart"/>
      <w:r w:rsidRPr="00D14480">
        <w:rPr>
          <w:rFonts w:ascii="StobiSerif Regular" w:hAnsi="StobiSerif Regular"/>
          <w:sz w:val="21"/>
          <w:szCs w:val="21"/>
          <w:u w:val="single"/>
        </w:rPr>
        <w:t>предвид</w:t>
      </w:r>
      <w:proofErr w:type="spellEnd"/>
      <w:r w:rsidRPr="00D14480">
        <w:rPr>
          <w:rFonts w:ascii="StobiSerif Regular" w:hAnsi="StobiSerif Regular"/>
          <w:sz w:val="21"/>
          <w:szCs w:val="21"/>
          <w:u w:val="single"/>
        </w:rPr>
        <w:t>.</w:t>
      </w:r>
    </w:p>
    <w:p w:rsidR="00C914AB" w:rsidRPr="00D14480" w:rsidRDefault="00C914AB" w:rsidP="00EF4B6B">
      <w:pPr>
        <w:jc w:val="both"/>
        <w:rPr>
          <w:rFonts w:ascii="StobiSerif Regular" w:hAnsi="StobiSerif Regular"/>
          <w:sz w:val="21"/>
          <w:szCs w:val="21"/>
          <w:u w:val="single"/>
          <w:lang w:val="mk-MK"/>
        </w:rPr>
      </w:pPr>
    </w:p>
    <w:sectPr w:rsidR="00C914AB" w:rsidRPr="00D14480" w:rsidSect="001C200E">
      <w:headerReference w:type="default" r:id="rId8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D12" w:rsidRDefault="00DE4D12" w:rsidP="00C914AB">
      <w:pPr>
        <w:spacing w:before="0" w:after="0"/>
      </w:pPr>
      <w:r>
        <w:separator/>
      </w:r>
    </w:p>
  </w:endnote>
  <w:endnote w:type="continuationSeparator" w:id="0">
    <w:p w:rsidR="00DE4D12" w:rsidRDefault="00DE4D12" w:rsidP="00C914A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obiSerif Regular"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D12" w:rsidRDefault="00DE4D12" w:rsidP="00C914AB">
      <w:pPr>
        <w:spacing w:before="0" w:after="0"/>
      </w:pPr>
      <w:r>
        <w:separator/>
      </w:r>
    </w:p>
  </w:footnote>
  <w:footnote w:type="continuationSeparator" w:id="0">
    <w:p w:rsidR="00DE4D12" w:rsidRDefault="00DE4D12" w:rsidP="00C914AB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4AB" w:rsidRDefault="00C914AB">
    <w:pPr>
      <w:pStyle w:val="Header"/>
    </w:pPr>
    <w:r>
      <w:rPr>
        <w:noProof/>
        <w:lang w:val="mk-MK" w:eastAsia="mk-MK"/>
      </w:rPr>
      <w:drawing>
        <wp:inline distT="0" distB="0" distL="0" distR="0">
          <wp:extent cx="1162050" cy="67473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m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723" cy="67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14AB" w:rsidRDefault="00C914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A13AC"/>
    <w:multiLevelType w:val="hybridMultilevel"/>
    <w:tmpl w:val="191A639A"/>
    <w:lvl w:ilvl="0" w:tplc="EE0AAC58">
      <w:numFmt w:val="bullet"/>
      <w:lvlText w:val="-"/>
      <w:lvlJc w:val="left"/>
      <w:pPr>
        <w:ind w:left="405" w:hanging="360"/>
      </w:pPr>
      <w:rPr>
        <w:rFonts w:ascii="StobiSerif Regular" w:eastAsia="Times New Roman" w:hAnsi="StobiSerif Regular" w:cs="Times New Roman" w:hint="default"/>
      </w:rPr>
    </w:lvl>
    <w:lvl w:ilvl="1" w:tplc="042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7F04"/>
  <w:defaultTabStop w:val="720"/>
  <w:noPunctuationKerning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35BD4"/>
    <w:rsid w:val="00082A4E"/>
    <w:rsid w:val="00097A23"/>
    <w:rsid w:val="000E710D"/>
    <w:rsid w:val="001417B0"/>
    <w:rsid w:val="001C200E"/>
    <w:rsid w:val="00202652"/>
    <w:rsid w:val="002E7DDB"/>
    <w:rsid w:val="0031759A"/>
    <w:rsid w:val="003F5322"/>
    <w:rsid w:val="0040105F"/>
    <w:rsid w:val="004A0A03"/>
    <w:rsid w:val="004B70E3"/>
    <w:rsid w:val="00576E0E"/>
    <w:rsid w:val="005F187F"/>
    <w:rsid w:val="00635BD4"/>
    <w:rsid w:val="00686097"/>
    <w:rsid w:val="00821E8D"/>
    <w:rsid w:val="00826934"/>
    <w:rsid w:val="00855A6B"/>
    <w:rsid w:val="008D0133"/>
    <w:rsid w:val="008D10DA"/>
    <w:rsid w:val="00930A2F"/>
    <w:rsid w:val="0097298E"/>
    <w:rsid w:val="00993B1C"/>
    <w:rsid w:val="00993BE3"/>
    <w:rsid w:val="00A01B1C"/>
    <w:rsid w:val="00A302DA"/>
    <w:rsid w:val="00B36841"/>
    <w:rsid w:val="00C71DFE"/>
    <w:rsid w:val="00C914AB"/>
    <w:rsid w:val="00CE367C"/>
    <w:rsid w:val="00D14480"/>
    <w:rsid w:val="00D4477F"/>
    <w:rsid w:val="00DE4D12"/>
    <w:rsid w:val="00EF4B6B"/>
    <w:rsid w:val="00FA3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98E"/>
    <w:pPr>
      <w:spacing w:before="40" w:after="40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qFormat/>
    <w:rsid w:val="00A01B1C"/>
    <w:pPr>
      <w:keepNext/>
      <w:spacing w:before="240" w:after="60"/>
      <w:outlineLvl w:val="0"/>
    </w:pPr>
    <w:rPr>
      <w:rFonts w:asciiTheme="majorHAnsi" w:hAnsiTheme="majorHAnsi" w:cs="Arial"/>
      <w:b/>
      <w:bCs/>
      <w:color w:val="614139" w:themeColor="accent3" w:themeShade="80"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97298E"/>
    <w:pPr>
      <w:keepNext/>
      <w:shd w:val="clear" w:color="auto" w:fill="F0E7E5" w:themeFill="accent3" w:themeFillTint="33"/>
      <w:spacing w:before="240" w:after="60"/>
      <w:outlineLvl w:val="1"/>
    </w:pPr>
    <w:rPr>
      <w:rFonts w:asciiTheme="majorHAnsi" w:hAnsiTheme="majorHAnsi" w:cs="Arial"/>
      <w:b/>
      <w:bCs/>
      <w:iCs/>
      <w:color w:val="614139" w:themeColor="accent3" w:themeShade="80"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298E"/>
    <w:pPr>
      <w:keepNext/>
      <w:spacing w:after="20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C200E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97298E"/>
    <w:rPr>
      <w:rFonts w:asciiTheme="minorHAnsi" w:hAnsiTheme="minorHAnsi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B1C"/>
    <w:rPr>
      <w:rFonts w:ascii="Tahoma" w:hAnsi="Tahoma" w:cs="Tahoma"/>
      <w:sz w:val="16"/>
      <w:szCs w:val="16"/>
    </w:rPr>
  </w:style>
  <w:style w:type="paragraph" w:customStyle="1" w:styleId="Logo">
    <w:name w:val="Logo"/>
    <w:basedOn w:val="Normal"/>
    <w:qFormat/>
    <w:rsid w:val="0097298E"/>
    <w:pPr>
      <w:jc w:val="right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C914A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914AB"/>
    <w:rPr>
      <w:rFonts w:asciiTheme="minorHAnsi" w:hAnsiTheme="minorHAnsi"/>
      <w:szCs w:val="24"/>
    </w:rPr>
  </w:style>
  <w:style w:type="paragraph" w:styleId="Footer">
    <w:name w:val="footer"/>
    <w:basedOn w:val="Normal"/>
    <w:link w:val="FooterChar"/>
    <w:uiPriority w:val="99"/>
    <w:unhideWhenUsed/>
    <w:rsid w:val="00C914A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914AB"/>
    <w:rPr>
      <w:rFonts w:asciiTheme="minorHAnsi" w:hAnsiTheme="minorHAnsi"/>
      <w:szCs w:val="24"/>
    </w:rPr>
  </w:style>
  <w:style w:type="character" w:styleId="Hyperlink">
    <w:name w:val="Hyperlink"/>
    <w:basedOn w:val="DefaultParagraphFont"/>
    <w:uiPriority w:val="99"/>
    <w:unhideWhenUsed/>
    <w:rsid w:val="00C914AB"/>
    <w:rPr>
      <w:color w:val="AD1F1F" w:themeColor="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14480"/>
    <w:rPr>
      <w:b/>
      <w:bCs/>
      <w:i/>
      <w:iCs/>
      <w:color w:val="F0A22E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D14480"/>
    <w:pPr>
      <w:pBdr>
        <w:bottom w:val="single" w:sz="8" w:space="4" w:color="F0A22E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14480"/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qFormat/>
    <w:rsid w:val="00D14480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EF4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98E"/>
    <w:pPr>
      <w:spacing w:before="40" w:after="40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qFormat/>
    <w:rsid w:val="00A01B1C"/>
    <w:pPr>
      <w:keepNext/>
      <w:spacing w:before="240" w:after="60"/>
      <w:outlineLvl w:val="0"/>
    </w:pPr>
    <w:rPr>
      <w:rFonts w:asciiTheme="majorHAnsi" w:hAnsiTheme="majorHAnsi" w:cs="Arial"/>
      <w:b/>
      <w:bCs/>
      <w:color w:val="4F6228" w:themeColor="accent3" w:themeShade="80"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97298E"/>
    <w:pPr>
      <w:keepNext/>
      <w:shd w:val="clear" w:color="auto" w:fill="EAF1DD" w:themeFill="accent3" w:themeFillTint="33"/>
      <w:spacing w:before="240" w:after="60"/>
      <w:outlineLvl w:val="1"/>
    </w:pPr>
    <w:rPr>
      <w:rFonts w:asciiTheme="majorHAnsi" w:hAnsiTheme="majorHAnsi" w:cs="Arial"/>
      <w:b/>
      <w:bCs/>
      <w:iCs/>
      <w:color w:val="4F6228" w:themeColor="accent3" w:themeShade="80"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298E"/>
    <w:pPr>
      <w:keepNext/>
      <w:spacing w:after="20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C200E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97298E"/>
    <w:rPr>
      <w:rFonts w:asciiTheme="minorHAnsi" w:hAnsiTheme="minorHAnsi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B1C"/>
    <w:rPr>
      <w:rFonts w:ascii="Tahoma" w:hAnsi="Tahoma" w:cs="Tahoma"/>
      <w:sz w:val="16"/>
      <w:szCs w:val="16"/>
    </w:rPr>
  </w:style>
  <w:style w:type="paragraph" w:customStyle="1" w:styleId="Logo">
    <w:name w:val="Logo"/>
    <w:basedOn w:val="Normal"/>
    <w:qFormat/>
    <w:rsid w:val="0097298E"/>
    <w:pPr>
      <w:jc w:val="right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C914A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914AB"/>
    <w:rPr>
      <w:rFonts w:asciiTheme="minorHAnsi" w:hAnsiTheme="minorHAnsi"/>
      <w:szCs w:val="24"/>
    </w:rPr>
  </w:style>
  <w:style w:type="paragraph" w:styleId="Footer">
    <w:name w:val="footer"/>
    <w:basedOn w:val="Normal"/>
    <w:link w:val="FooterChar"/>
    <w:uiPriority w:val="99"/>
    <w:unhideWhenUsed/>
    <w:rsid w:val="00C914A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914AB"/>
    <w:rPr>
      <w:rFonts w:asciiTheme="minorHAnsi" w:hAnsiTheme="minorHAnsi"/>
      <w:szCs w:val="24"/>
    </w:rPr>
  </w:style>
  <w:style w:type="character" w:styleId="Hyperlink">
    <w:name w:val="Hyperlink"/>
    <w:basedOn w:val="DefaultParagraphFont"/>
    <w:uiPriority w:val="99"/>
    <w:unhideWhenUsed/>
    <w:rsid w:val="00C914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KA\AppData\Roaming\Microsoft\Templates\Volunteer%20application.dotx" TargetMode="External"/></Relationships>
</file>

<file path=word/theme/theme1.xml><?xml version="1.0" encoding="utf-8"?>
<a:theme xmlns:a="http://schemas.openxmlformats.org/drawingml/2006/main" name="Office Theme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0BD44636-7B2B-4C57-B722-40693DCFC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Volunteer application</Template>
  <TotalTime>7</TotalTime>
  <Pages>3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Volunteer application</vt:lpstr>
    </vt:vector>
  </TitlesOfParts>
  <Company>Deftones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application</dc:title>
  <dc:creator>ZOKA</dc:creator>
  <cp:lastModifiedBy>Zorica</cp:lastModifiedBy>
  <cp:revision>4</cp:revision>
  <cp:lastPrinted>2003-07-23T17:40:00Z</cp:lastPrinted>
  <dcterms:created xsi:type="dcterms:W3CDTF">2016-07-11T12:26:00Z</dcterms:created>
  <dcterms:modified xsi:type="dcterms:W3CDTF">2016-07-12T11:12:00Z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TC010196511033</vt:lpwstr>
  </property>
</Properties>
</file>